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>
        <w:tc>
          <w:tcPr>
            <w:tcW w:w="9002" w:type="dxa"/>
            <w:shd w:val="clear" w:color="auto" w:fill="66CCFF"/>
          </w:tcPr>
          <w:p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:rsidR="009B1CD0" w:rsidRDefault="0089691E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>
        <w:rPr>
          <w:rFonts w:ascii="Trebuchet MS" w:hAnsi="Trebuchet MS" w:cs="Arial"/>
          <w:b/>
          <w:bCs/>
        </w:rPr>
        <w:t xml:space="preserve">TRAVAUX DE </w:t>
      </w:r>
      <w:r w:rsidRPr="00BF3F9A">
        <w:rPr>
          <w:rFonts w:ascii="Trebuchet MS" w:hAnsi="Trebuchet MS" w:cs="Arial"/>
          <w:b/>
          <w:bCs/>
        </w:rPr>
        <w:t>SECURISATION DE LA COUR DU BATIMENT UHC MAINE B</w:t>
      </w:r>
      <w:r>
        <w:rPr>
          <w:rFonts w:ascii="Trebuchet MS" w:hAnsi="Trebuchet MS" w:cs="Arial"/>
          <w:b/>
          <w:bCs/>
        </w:rPr>
        <w:t xml:space="preserve"> DU CESAME ETABLISSEMENT PARTIE AU GHT49</w:t>
      </w:r>
    </w:p>
    <w:p w:rsidR="00171890" w:rsidRDefault="001B2AF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1B2AF0">
        <w:rPr>
          <w:rFonts w:ascii="Arial" w:hAnsi="Arial" w:cs="Arial"/>
        </w:rPr>
        <w:t>DTEM2026-200MAPA_Cloture_CESAME</w:t>
      </w:r>
    </w:p>
    <w:p w:rsidR="00817BF1" w:rsidRPr="00817BF1" w:rsidRDefault="00817BF1" w:rsidP="00710FD6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A65E59" w:rsidRDefault="00A65E59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1645098373" w:edGrp="everyone"/>
    <w:p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B2AF0">
        <w:fldChar w:fldCharType="separate"/>
      </w:r>
      <w:r>
        <w:fldChar w:fldCharType="end"/>
      </w:r>
      <w:permEnd w:id="1645098373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2112253285" w:edGrp="everyone"/>
    <w:p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1B2AF0">
        <w:rPr>
          <w:rFonts w:ascii="Arial" w:hAnsi="Arial"/>
        </w:rPr>
      </w:r>
      <w:r w:rsidR="001B2AF0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2112253285"/>
      <w:r>
        <w:rPr>
          <w:rFonts w:ascii="Arial" w:hAnsi="Arial"/>
        </w:rPr>
        <w:tab/>
        <w:t>au(x) lot(s) n°</w:t>
      </w:r>
      <w:permStart w:id="710815210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710815210"/>
    </w:p>
    <w:p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1082130503" w:edGrp="everyone"/>
    <w:p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B2AF0">
        <w:fldChar w:fldCharType="separate"/>
      </w:r>
      <w:r>
        <w:fldChar w:fldCharType="end"/>
      </w:r>
      <w:permEnd w:id="1082130503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1935613419" w:edGrp="everyone"/>
    <w:p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B2AF0">
        <w:fldChar w:fldCharType="separate"/>
      </w:r>
      <w:r>
        <w:fldChar w:fldCharType="end"/>
      </w:r>
      <w:permEnd w:id="1935613419"/>
      <w:r w:rsidR="00473A1E">
        <w:rPr>
          <w:rFonts w:ascii="Arial" w:hAnsi="Arial" w:cs="Arial"/>
        </w:rPr>
        <w:tab/>
        <w:t xml:space="preserve">à la variante suivante : </w:t>
      </w:r>
    </w:p>
    <w:p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971136247" w:edGrp="everyone"/>
    <w:p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1B2AF0">
        <w:rPr>
          <w:rFonts w:ascii="Arial" w:hAnsi="Arial"/>
        </w:rPr>
      </w:r>
      <w:r w:rsidR="001B2AF0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971136247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:rsidR="00BF6B83" w:rsidRPr="00213179" w:rsidRDefault="00BF6B83" w:rsidP="00171890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La durée d’exécution du marché est </w:t>
      </w:r>
      <w:r w:rsidR="00171890">
        <w:rPr>
          <w:rFonts w:ascii="Arial" w:hAnsi="Arial" w:cs="Arial"/>
        </w:rPr>
        <w:t>fixée dans le cahier des clauses administratives particulières (C.C.A.P.)</w:t>
      </w:r>
    </w:p>
    <w:p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1450659463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609574775" w:edGrp="everyone" w:colFirst="1" w:colLast="1"/>
            <w:permEnd w:id="1450659463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517802398" w:edGrp="everyone" w:colFirst="1" w:colLast="1"/>
            <w:permEnd w:id="609574775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692137547" w:edGrp="everyone" w:colFirst="1" w:colLast="1"/>
            <w:permEnd w:id="517802398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019498112" w:edGrp="everyone" w:colFirst="1" w:colLast="1"/>
            <w:permEnd w:id="692137547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426469413" w:edGrp="everyone" w:colFirst="1" w:colLast="1"/>
            <w:permEnd w:id="1019498112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25396030" w:edGrp="everyone" w:colFirst="1" w:colLast="1"/>
            <w:permEnd w:id="426469413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225396030"/>
    </w:tbl>
    <w:p w:rsidR="00F67A4C" w:rsidRDefault="00F67A4C" w:rsidP="00F67A4C">
      <w:pPr>
        <w:rPr>
          <w:rFonts w:ascii="Arial" w:hAnsi="Arial" w:cs="Arial"/>
          <w:b/>
        </w:rPr>
      </w:pPr>
    </w:p>
    <w:p w:rsidR="00F67A4C" w:rsidRDefault="00F67A4C" w:rsidP="00F67A4C"/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p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827871147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1B2AF0">
        <w:rPr>
          <w:rFonts w:ascii="Arial" w:hAnsi="Arial" w:cs="Arial"/>
          <w:bCs/>
        </w:rPr>
      </w:r>
      <w:r w:rsidR="001B2AF0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827871147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0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2122188632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1B2AF0">
        <w:rPr>
          <w:rFonts w:ascii="Arial" w:hAnsi="Arial" w:cs="Arial"/>
          <w:bCs/>
        </w:rPr>
      </w:r>
      <w:r w:rsidR="001B2AF0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0"/>
      <w:permEnd w:id="2122188632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714605355" w:edGrp="everyone" w:colFirst="0" w:colLast="0"/>
            <w:permStart w:id="467092528" w:edGrp="everyone" w:colFirst="1" w:colLast="1"/>
            <w:permStart w:id="1877231643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555912081" w:edGrp="everyone" w:colFirst="0" w:colLast="0"/>
            <w:permStart w:id="1288504194" w:edGrp="everyone" w:colFirst="1" w:colLast="1"/>
            <w:permStart w:id="614934010" w:edGrp="everyone" w:colFirst="2" w:colLast="2"/>
            <w:permEnd w:id="714605355"/>
            <w:permEnd w:id="467092528"/>
            <w:permEnd w:id="1877231643"/>
          </w:p>
        </w:tc>
        <w:tc>
          <w:tcPr>
            <w:tcW w:w="3685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698256400" w:edGrp="everyone" w:colFirst="0" w:colLast="0"/>
            <w:permStart w:id="1439633687" w:edGrp="everyone" w:colFirst="1" w:colLast="1"/>
            <w:permStart w:id="387521728" w:edGrp="everyone" w:colFirst="2" w:colLast="2"/>
            <w:permEnd w:id="1555912081"/>
            <w:permEnd w:id="1288504194"/>
            <w:permEnd w:id="614934010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429934843" w:edGrp="everyone" w:colFirst="0" w:colLast="0"/>
            <w:permStart w:id="1782462593" w:edGrp="everyone" w:colFirst="1" w:colLast="1"/>
            <w:permStart w:id="783748517" w:edGrp="everyone" w:colFirst="2" w:colLast="2"/>
            <w:permEnd w:id="1698256400"/>
            <w:permEnd w:id="1439633687"/>
            <w:permEnd w:id="387521728"/>
          </w:p>
        </w:tc>
        <w:tc>
          <w:tcPr>
            <w:tcW w:w="3685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429934843"/>
      <w:permEnd w:id="1782462593"/>
      <w:permEnd w:id="783748517"/>
    </w:tbl>
    <w:p w:rsidR="00F67A4C" w:rsidRDefault="00F67A4C" w:rsidP="00F67A4C"/>
    <w:p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:rsidR="00F67A4C" w:rsidRDefault="00F67A4C" w:rsidP="00F67A4C">
      <w:pPr>
        <w:spacing w:before="60"/>
        <w:jc w:val="both"/>
      </w:pPr>
    </w:p>
    <w:p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2040359972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B2AF0">
        <w:fldChar w:fldCharType="separate"/>
      </w:r>
      <w:r>
        <w:fldChar w:fldCharType="end"/>
      </w:r>
      <w:permEnd w:id="2040359972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671962675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2AF0">
        <w:fldChar w:fldCharType="separate"/>
      </w:r>
      <w:r w:rsidRPr="00B14FD5">
        <w:fldChar w:fldCharType="end"/>
      </w:r>
      <w:permEnd w:id="671962675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789984333" w:edGrp="everyone"/>
    <w:p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2AF0">
        <w:fldChar w:fldCharType="separate"/>
      </w:r>
      <w:r w:rsidRPr="00B14FD5">
        <w:fldChar w:fldCharType="end"/>
      </w:r>
      <w:permEnd w:id="789984333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80742480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2AF0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80742480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:rsidR="00BF4FA0" w:rsidRPr="00F67A4C" w:rsidRDefault="00BF4FA0" w:rsidP="00BF4FA0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:rsidR="00BF4FA0" w:rsidRDefault="00BF4FA0" w:rsidP="00BF4FA0">
      <w:pPr>
        <w:jc w:val="both"/>
        <w:rPr>
          <w:rFonts w:ascii="Arial" w:hAnsi="Arial" w:cs="Arial"/>
        </w:rPr>
      </w:pPr>
    </w:p>
    <w:p w:rsidR="00BF4FA0" w:rsidRPr="00880524" w:rsidRDefault="00BF4FA0" w:rsidP="00BF4FA0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public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:rsidR="00BF4FA0" w:rsidRPr="002A63A9" w:rsidRDefault="00BF4FA0" w:rsidP="00BF4FA0">
      <w:pPr>
        <w:jc w:val="both"/>
        <w:rPr>
          <w:rFonts w:ascii="Arial" w:hAnsi="Arial" w:cs="Arial"/>
        </w:rPr>
      </w:pPr>
    </w:p>
    <w:p w:rsidR="00BF4FA0" w:rsidRPr="00880524" w:rsidRDefault="00BF4FA0" w:rsidP="00BF4FA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:</w:t>
      </w:r>
      <w:r>
        <w:rPr>
          <w:rFonts w:ascii="Arial" w:hAnsi="Arial" w:cs="Arial"/>
        </w:rPr>
        <w:tab/>
      </w:r>
      <w:permStart w:id="1847214817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2AF0">
        <w:fldChar w:fldCharType="separate"/>
      </w:r>
      <w:r w:rsidRPr="00B14FD5">
        <w:fldChar w:fldCharType="end"/>
      </w:r>
      <w:permEnd w:id="1847214817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1545613644" w:edGrp="everyone"/>
    <w:p w:rsidR="00BF4FA0" w:rsidRPr="00880524" w:rsidRDefault="00BF4FA0" w:rsidP="00BF4FA0">
      <w:pPr>
        <w:spacing w:after="120"/>
        <w:ind w:left="1701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2AF0">
        <w:fldChar w:fldCharType="separate"/>
      </w:r>
      <w:r w:rsidRPr="00B14FD5">
        <w:fldChar w:fldCharType="end"/>
      </w:r>
      <w:permEnd w:id="1545613644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1401909984" w:edGrp="everyone"/>
    <w:p w:rsidR="00BF4FA0" w:rsidRPr="00880524" w:rsidRDefault="00BF4FA0" w:rsidP="00BF4FA0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2AF0">
        <w:fldChar w:fldCharType="separate"/>
      </w:r>
      <w:r w:rsidRPr="00B14FD5">
        <w:fldChar w:fldCharType="end"/>
      </w:r>
      <w:permEnd w:id="1401909984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</w:p>
    <w:p w:rsidR="00BF4FA0" w:rsidRPr="00E747E7" w:rsidRDefault="00BF4FA0" w:rsidP="00BF4FA0">
      <w:pPr>
        <w:pStyle w:val="fcase1ertab"/>
        <w:ind w:left="0" w:firstLine="0"/>
        <w:rPr>
          <w:rFonts w:ascii="Arial" w:hAnsi="Arial" w:cs="Arial"/>
        </w:rPr>
      </w:pPr>
      <w:proofErr w:type="gramStart"/>
      <w:r w:rsidRPr="00E747E7">
        <w:rPr>
          <w:rFonts w:ascii="Arial" w:hAnsi="Arial" w:cs="Arial"/>
        </w:rPr>
        <w:t>à</w:t>
      </w:r>
      <w:proofErr w:type="gramEnd"/>
      <w:r w:rsidRPr="00E747E7">
        <w:rPr>
          <w:rFonts w:ascii="Arial" w:hAnsi="Arial" w:cs="Arial"/>
        </w:rPr>
        <w:t xml:space="preserve">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:rsidR="00BF4FA0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BF4FA0" w:rsidRPr="00C4271C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363766701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363766701"/>
          </w:p>
        </w:tc>
      </w:tr>
      <w:tr w:rsidR="00BF4FA0" w:rsidRPr="00C4271C" w:rsidTr="00C10FE5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>Taux :        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774713351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774713351"/>
          </w:p>
        </w:tc>
      </w:tr>
      <w:tr w:rsidR="00BF4FA0" w:rsidRPr="00C4271C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722563373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722563373"/>
          </w:p>
        </w:tc>
      </w:tr>
    </w:tbl>
    <w:p w:rsidR="00BF4FA0" w:rsidRPr="008D1F35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:rsidR="00BF4FA0" w:rsidRPr="008D1F35" w:rsidRDefault="00BF4FA0" w:rsidP="00BF4FA0">
      <w:pPr>
        <w:pStyle w:val="fcase1ertab"/>
        <w:spacing w:before="120"/>
        <w:ind w:left="0" w:firstLine="0"/>
      </w:pPr>
      <w:r>
        <w:rPr>
          <w:rFonts w:ascii="Arial" w:hAnsi="Arial" w:cs="Arial"/>
        </w:rPr>
        <w:t xml:space="preserve">Montant hors taxes arrêté en lettres à : </w:t>
      </w:r>
      <w:permStart w:id="1048715340" w:edGrp="everyone"/>
      <w:r>
        <w:rPr>
          <w:rFonts w:ascii="Arial" w:hAnsi="Arial" w:cs="Arial"/>
        </w:rPr>
        <w:t xml:space="preserve">   </w:t>
      </w:r>
      <w:permEnd w:id="1048715340"/>
    </w:p>
    <w:p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Montant TTC arrêté en lettres à : </w:t>
      </w:r>
      <w:permStart w:id="554906250" w:edGrp="everyone"/>
      <w:r>
        <w:rPr>
          <w:rFonts w:ascii="Arial" w:hAnsi="Arial" w:cs="Arial"/>
        </w:rPr>
        <w:t xml:space="preserve">   </w:t>
      </w:r>
      <w:permEnd w:id="554906250"/>
    </w:p>
    <w:p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:rsidR="009B1CD0" w:rsidRDefault="00CC6B44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Joindre obligatoirement un relevé d’identité bancaire ou postal, à en-tête de la banque (ou l’insérer ci-dessous).</w:t>
      </w:r>
    </w:p>
    <w:p w:rsidR="00CC6B44" w:rsidRDefault="00CC6B44" w:rsidP="00CC6B44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Ne pas recopier les coordonnées bancaires.</w:t>
      </w:r>
    </w:p>
    <w:p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209879490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1B2AF0">
        <w:fldChar w:fldCharType="separate"/>
      </w:r>
      <w:r w:rsidR="007D7A65">
        <w:fldChar w:fldCharType="end"/>
      </w:r>
      <w:permEnd w:id="2098794903"/>
      <w:r>
        <w:tab/>
        <w:t>NON</w:t>
      </w:r>
      <w:r>
        <w:tab/>
      </w:r>
      <w:r>
        <w:tab/>
      </w:r>
      <w:r>
        <w:tab/>
      </w:r>
      <w:permStart w:id="119088670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1B2AF0">
        <w:fldChar w:fldCharType="separate"/>
      </w:r>
      <w:r w:rsidR="007D7A65">
        <w:fldChar w:fldCharType="end"/>
      </w:r>
      <w:permEnd w:id="1190886703"/>
      <w:r>
        <w:tab/>
        <w:t>OUI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F67A4C">
        <w:tc>
          <w:tcPr>
            <w:tcW w:w="10419" w:type="dxa"/>
            <w:shd w:val="clear" w:color="auto" w:fill="66CCFF"/>
          </w:tcPr>
          <w:p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:rsidR="009B1CD0" w:rsidRPr="00BF4FA0" w:rsidRDefault="00F67A4C" w:rsidP="00BF4FA0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349460836" w:edGrp="everyone" w:colFirst="0" w:colLast="0"/>
            <w:permStart w:id="736179130" w:edGrp="everyone" w:colFirst="1" w:colLast="1"/>
            <w:permStart w:id="2129141678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159817391" w:edGrp="everyone" w:colFirst="0" w:colLast="0"/>
            <w:permStart w:id="363542555" w:edGrp="everyone" w:colFirst="1" w:colLast="1"/>
            <w:permStart w:id="804549864" w:edGrp="everyone" w:colFirst="2" w:colLast="2"/>
            <w:permEnd w:id="349460836"/>
            <w:permEnd w:id="736179130"/>
            <w:permEnd w:id="2129141678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217225779" w:edGrp="everyone" w:colFirst="0" w:colLast="0"/>
            <w:permStart w:id="1879839530" w:edGrp="everyone" w:colFirst="1" w:colLast="1"/>
            <w:permStart w:id="1568553966" w:edGrp="everyone" w:colFirst="2" w:colLast="2"/>
            <w:permEnd w:id="1159817391"/>
            <w:permEnd w:id="363542555"/>
            <w:permEnd w:id="804549864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525836248" w:edGrp="everyone" w:colFirst="0" w:colLast="0"/>
            <w:permStart w:id="1342061513" w:edGrp="everyone" w:colFirst="1" w:colLast="1"/>
            <w:permStart w:id="1614118892" w:edGrp="everyone" w:colFirst="2" w:colLast="2"/>
            <w:permEnd w:id="1217225779"/>
            <w:permEnd w:id="1879839530"/>
            <w:permEnd w:id="1568553966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376709375" w:edGrp="everyone" w:colFirst="0" w:colLast="0"/>
            <w:permStart w:id="1960646723" w:edGrp="everyone" w:colFirst="1" w:colLast="1"/>
            <w:permStart w:id="485690202" w:edGrp="everyone" w:colFirst="2" w:colLast="2"/>
            <w:permEnd w:id="1525836248"/>
            <w:permEnd w:id="1342061513"/>
            <w:permEnd w:id="1614118892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376709375"/>
      <w:permEnd w:id="1960646723"/>
      <w:permEnd w:id="485690202"/>
    </w:tbl>
    <w:p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:rsidR="00213179" w:rsidRDefault="00213179" w:rsidP="006C4338">
      <w:pPr>
        <w:tabs>
          <w:tab w:val="left" w:pos="851"/>
        </w:tabs>
      </w:pPr>
    </w:p>
    <w:p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:rsidR="00F46A68" w:rsidRPr="00F46A68" w:rsidRDefault="00515D76" w:rsidP="00F46A68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</w:p>
    <w:p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F46A68" w:rsidRDefault="00F46A68" w:rsidP="00F46A6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512D42">
        <w:rPr>
          <w:rFonts w:ascii="Arial" w:hAnsi="Arial" w:cs="Arial"/>
        </w:rPr>
        <w:t xml:space="preserve">Etablissement support du Groupement Hospitalier de Territoire de </w:t>
      </w:r>
      <w:r w:rsidR="004E313B">
        <w:rPr>
          <w:rFonts w:ascii="Arial" w:hAnsi="Arial" w:cs="Arial"/>
        </w:rPr>
        <w:t>Maine-et-</w:t>
      </w:r>
      <w:r w:rsidR="00FE67E8">
        <w:rPr>
          <w:rFonts w:ascii="Arial" w:hAnsi="Arial" w:cs="Arial"/>
        </w:rPr>
        <w:t>Loire</w:t>
      </w:r>
      <w:r w:rsidRPr="00512D42">
        <w:rPr>
          <w:rFonts w:ascii="Arial" w:hAnsi="Arial" w:cs="Arial"/>
        </w:rPr>
        <w:t xml:space="preserve">, agissant pour le compte </w:t>
      </w:r>
      <w:r>
        <w:rPr>
          <w:rFonts w:ascii="Arial" w:hAnsi="Arial" w:cs="Arial"/>
        </w:rPr>
        <w:t xml:space="preserve">du Maitre d’Ouvrage désigné ci-après, </w:t>
      </w:r>
      <w:r w:rsidRPr="00512D42">
        <w:rPr>
          <w:rFonts w:ascii="Arial" w:hAnsi="Arial" w:cs="Arial"/>
        </w:rPr>
        <w:t>en vertu des articles L6132-3 3° et R. 6132-16 du Code de la Santé Publique</w:t>
      </w:r>
      <w:r w:rsidR="009935FE">
        <w:rPr>
          <w:rFonts w:ascii="Arial" w:hAnsi="Arial" w:cs="Arial"/>
        </w:rPr>
        <w:t> :</w:t>
      </w:r>
    </w:p>
    <w:p w:rsidR="00F46A68" w:rsidRDefault="00F46A68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F46A68" w:rsidRPr="009935FE" w:rsidRDefault="00F46A68" w:rsidP="009935FE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Cs/>
          <w:iCs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>Désignation du Maitre d’Ouvrage :</w:t>
      </w:r>
      <w:r w:rsidR="009935FE">
        <w:rPr>
          <w:rFonts w:ascii="Arial" w:hAnsi="Arial" w:cs="Arial"/>
          <w:b w:val="0"/>
          <w:bCs/>
          <w:iCs/>
        </w:rPr>
        <w:t xml:space="preserve"> </w:t>
      </w:r>
      <w:bookmarkStart w:id="1" w:name="PA"/>
      <w:sdt>
        <w:sdtPr>
          <w:rPr>
            <w:rFonts w:ascii="Arial" w:hAnsi="Arial" w:cs="Arial"/>
          </w:rPr>
          <w:alias w:val="PA"/>
          <w:tag w:val="PA"/>
          <w:id w:val="-1686906614"/>
          <w:placeholder>
            <w:docPart w:val="5A1C692344374D0DB71DE31DDFC34DA6"/>
          </w:placeholder>
          <w:dropDownList>
            <w:listItem w:value="Choisissez un élément."/>
            <w:listItem w:displayText="CHU d'ANGERS - Direction de la Gestion du Patrimoine" w:value="CHU d'ANGERS - Direction de la Gestion du Patrimoine"/>
            <w:listItem w:displayText="CH DE CHOLET" w:value="CH DE CHOLET"/>
            <w:listItem w:displayText="CH DE SAUMUR" w:value="CH DE SAUMUR"/>
            <w:listItem w:displayText="CENTRE DE SANTE MENTALE ANGEVIN" w:value="CENTRE DE SANTE MENTALE ANGEVIN"/>
            <w:listItem w:displayText="ETABLISSEMENTS DE SANTE DE BAUGEOIS VALLEE" w:value="ETABLISSEMENTS DE SANTE DE BAUGEOIS VALLEE"/>
            <w:listItem w:displayText="CH DE DOUE-EN-ANJOU" w:value="CH DE DOUE-EN-ANJOU"/>
            <w:listItem w:displayText="HOPITAL DE LA CORNICHE ANGEVINE" w:value="HOPITAL DE LA CORNICHE ANGEVINE"/>
            <w:listItem w:displayText="CHI LYS-HYROME" w:value="CHI LYS-HYROME"/>
            <w:listItem w:displayText="CH DE LAYON-AUBANCE" w:value="CH DE LAYON-AUBANCE"/>
          </w:dropDownList>
        </w:sdtPr>
        <w:sdtEndPr/>
        <w:sdtContent>
          <w:r w:rsidR="001B2AF0">
            <w:rPr>
              <w:rFonts w:ascii="Arial" w:hAnsi="Arial" w:cs="Arial"/>
            </w:rPr>
            <w:t>CENTRE DE SANTE MENTALE ANGEVIN</w:t>
          </w:r>
        </w:sdtContent>
      </w:sdt>
      <w:bookmarkEnd w:id="1"/>
    </w:p>
    <w:p w:rsidR="00F46A68" w:rsidRDefault="00F46A68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935FE" w:rsidRPr="009935FE" w:rsidRDefault="009B1CD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:rsidR="009935FE" w:rsidRPr="00DE49D0" w:rsidRDefault="001B2AF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29EEC249FFEB42C38F022F1C69311696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EndPr/>
        <w:sdtContent>
          <w:r w:rsidR="009935FE" w:rsidRPr="00DE49D0">
            <w:rPr>
              <w:rFonts w:ascii="Arial" w:hAnsi="Arial" w:cs="Arial"/>
              <w:b/>
            </w:rPr>
            <w:t>TRESORERIE PRINCIPALE</w:t>
          </w:r>
        </w:sdtContent>
      </w:sdt>
      <w:r w:rsidR="009935FE" w:rsidRPr="00DE49D0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8B985007C9704836B4F3AD5DBE9D05B6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EndPr/>
        <w:sdtContent>
          <w:r w:rsidR="009935FE" w:rsidRPr="00DE49D0">
            <w:rPr>
              <w:rFonts w:ascii="Arial" w:hAnsi="Arial" w:cs="Arial"/>
              <w:b/>
            </w:rPr>
            <w:t>4 RUE LARREY 49 933 ANGERS CEDEX 9 - Tél. 02 41 35 43 15</w:t>
          </w:r>
        </w:sdtContent>
      </w:sdt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:rsidR="0079785C" w:rsidRDefault="0079785C" w:rsidP="009B45B9">
      <w:pPr>
        <w:pStyle w:val="fcase2metab"/>
        <w:rPr>
          <w:rFonts w:ascii="Arial" w:hAnsi="Arial" w:cs="Arial"/>
        </w:rPr>
      </w:pPr>
    </w:p>
    <w:p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:rsidTr="002839F1">
        <w:tc>
          <w:tcPr>
            <w:tcW w:w="10277" w:type="dxa"/>
            <w:shd w:val="clear" w:color="auto" w:fill="66CCFF"/>
          </w:tcPr>
          <w:p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B2AF0">
        <w:rPr>
          <w:rFonts w:ascii="Arial" w:hAnsi="Arial"/>
        </w:rPr>
      </w:r>
      <w:r w:rsidR="001B2AF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B2AF0">
        <w:rPr>
          <w:rFonts w:ascii="Arial" w:hAnsi="Arial"/>
        </w:rPr>
      </w:r>
      <w:r w:rsidR="001B2AF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B2AF0">
        <w:rPr>
          <w:rFonts w:ascii="Arial" w:hAnsi="Arial"/>
        </w:rPr>
      </w:r>
      <w:r w:rsidR="001B2AF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B2AF0">
        <w:rPr>
          <w:rFonts w:ascii="Arial" w:hAnsi="Arial"/>
        </w:rPr>
      </w:r>
      <w:r w:rsidR="001B2AF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:rsidR="00CE428F" w:rsidRDefault="00CE428F" w:rsidP="009B45B9">
      <w:pPr>
        <w:tabs>
          <w:tab w:val="left" w:pos="851"/>
        </w:tabs>
      </w:pPr>
    </w:p>
    <w:p w:rsidR="003804EF" w:rsidRDefault="003804EF" w:rsidP="009B45B9">
      <w:pPr>
        <w:tabs>
          <w:tab w:val="left" w:pos="851"/>
        </w:tabs>
      </w:pPr>
    </w:p>
    <w:p w:rsidR="00FC0705" w:rsidRDefault="00FC0705" w:rsidP="009B45B9">
      <w:pPr>
        <w:tabs>
          <w:tab w:val="left" w:pos="851"/>
        </w:tabs>
      </w:pPr>
    </w:p>
    <w:p w:rsidR="007F42C2" w:rsidRDefault="00FC0705" w:rsidP="00FC0705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85562" w:rsidRPr="00243776">
        <w:rPr>
          <w:rFonts w:ascii="Arial" w:hAnsi="Arial"/>
        </w:rPr>
        <w:t>Signature :</w:t>
      </w:r>
    </w:p>
    <w:p w:rsidR="00FC0705" w:rsidRPr="007F42C2" w:rsidRDefault="00FC0705" w:rsidP="00FC0705">
      <w:pPr>
        <w:rPr>
          <w:rFonts w:ascii="Arial" w:hAnsi="Arial"/>
        </w:rPr>
      </w:pP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Pour la directrice générale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M. le Directeur des achats du GHT 49</w:t>
      </w:r>
    </w:p>
    <w:p w:rsidR="00FC0705" w:rsidRDefault="00FC0705" w:rsidP="00DE6F94">
      <w:pPr>
        <w:rPr>
          <w:rFonts w:ascii="Arial" w:hAnsi="Arial"/>
          <w:b/>
          <w:szCs w:val="18"/>
        </w:rPr>
      </w:pPr>
    </w:p>
    <w:p w:rsidR="00FC0705" w:rsidRDefault="00E86BAE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Thibaud ARNAULD DES LIONS</w:t>
      </w:r>
    </w:p>
    <w:p w:rsidR="00DE6F94" w:rsidRDefault="00DE6F94" w:rsidP="00FC0705">
      <w:pPr>
        <w:ind w:left="5954"/>
        <w:jc w:val="center"/>
        <w:rPr>
          <w:rFonts w:ascii="Arial" w:hAnsi="Arial"/>
          <w:b/>
          <w:color w:val="000000" w:themeColor="text1"/>
          <w:szCs w:val="18"/>
        </w:rPr>
      </w:pPr>
    </w:p>
    <w:p w:rsidR="001D26FD" w:rsidRDefault="001D26FD" w:rsidP="00FC0705">
      <w:pPr>
        <w:ind w:left="5954"/>
        <w:jc w:val="center"/>
        <w:rPr>
          <w:rFonts w:ascii="Arial" w:hAnsi="Arial"/>
          <w:b/>
          <w:color w:val="000000" w:themeColor="text1"/>
          <w:szCs w:val="18"/>
        </w:rPr>
      </w:pPr>
    </w:p>
    <w:p w:rsidR="001B2AF0" w:rsidRDefault="001B2AF0" w:rsidP="00FC0705">
      <w:pPr>
        <w:ind w:left="5954"/>
        <w:jc w:val="center"/>
        <w:rPr>
          <w:rFonts w:ascii="Arial" w:hAnsi="Arial"/>
          <w:b/>
          <w:color w:val="000000" w:themeColor="text1"/>
          <w:szCs w:val="18"/>
        </w:rPr>
      </w:pPr>
    </w:p>
    <w:p w:rsidR="001B2AF0" w:rsidRPr="001D26FD" w:rsidRDefault="001B2AF0" w:rsidP="00FC0705">
      <w:pPr>
        <w:ind w:left="5954"/>
        <w:jc w:val="center"/>
        <w:rPr>
          <w:rFonts w:ascii="Arial" w:hAnsi="Arial"/>
          <w:b/>
          <w:color w:val="000000" w:themeColor="text1"/>
          <w:szCs w:val="18"/>
        </w:rPr>
      </w:pPr>
      <w:bookmarkStart w:id="2" w:name="_GoBack"/>
      <w:bookmarkEnd w:id="2"/>
    </w:p>
    <w:p w:rsidR="007F42C2" w:rsidRPr="001D26FD" w:rsidRDefault="00DE6F94" w:rsidP="001D26FD">
      <w:pPr>
        <w:ind w:left="5954"/>
        <w:jc w:val="center"/>
        <w:rPr>
          <w:rFonts w:ascii="Arial" w:hAnsi="Arial"/>
          <w:b/>
          <w:color w:val="FFFFFF" w:themeColor="background1"/>
          <w:sz w:val="18"/>
          <w:szCs w:val="18"/>
        </w:rPr>
      </w:pPr>
      <w:r w:rsidRPr="001D26FD">
        <w:rPr>
          <w:rFonts w:ascii="Arial" w:hAnsi="Arial"/>
          <w:b/>
          <w:color w:val="FFFFFF" w:themeColor="background1"/>
          <w:sz w:val="18"/>
          <w:szCs w:val="18"/>
        </w:rPr>
        <w:t>#signature#</w:t>
      </w:r>
    </w:p>
    <w:sectPr w:rsidR="007F42C2" w:rsidRPr="001D26FD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E0" w:rsidRDefault="00DB19E0">
      <w:r>
        <w:separator/>
      </w:r>
    </w:p>
  </w:endnote>
  <w:endnote w:type="continuationSeparator" w:id="0">
    <w:p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:rsidTr="0083205E">
      <w:trPr>
        <w:tblHeader/>
      </w:trPr>
      <w:tc>
        <w:tcPr>
          <w:tcW w:w="2906" w:type="dxa"/>
          <w:shd w:val="clear" w:color="auto" w:fill="66CCFF"/>
        </w:tcPr>
        <w:p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:rsidR="009B1CD0" w:rsidRDefault="00E85562" w:rsidP="003F68AF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Marché n°</w:t>
          </w:r>
        </w:p>
      </w:tc>
      <w:tc>
        <w:tcPr>
          <w:tcW w:w="896" w:type="dxa"/>
          <w:shd w:val="clear" w:color="auto" w:fill="66CCFF"/>
        </w:tcPr>
        <w:p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B2AF0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B2AF0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E0" w:rsidRDefault="00DB19E0">
      <w:r>
        <w:separator/>
      </w:r>
    </w:p>
  </w:footnote>
  <w:footnote w:type="continuationSeparator" w:id="0">
    <w:p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E6B2FE1" wp14:editId="0118B3CB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E0020"/>
    <w:rsid w:val="0012246D"/>
    <w:rsid w:val="00146791"/>
    <w:rsid w:val="00166B56"/>
    <w:rsid w:val="00171890"/>
    <w:rsid w:val="00171AF6"/>
    <w:rsid w:val="001760D5"/>
    <w:rsid w:val="00177074"/>
    <w:rsid w:val="00184B94"/>
    <w:rsid w:val="0019710B"/>
    <w:rsid w:val="001B2AF0"/>
    <w:rsid w:val="001C40C0"/>
    <w:rsid w:val="001C6DDE"/>
    <w:rsid w:val="001C733C"/>
    <w:rsid w:val="001D26FD"/>
    <w:rsid w:val="00213179"/>
    <w:rsid w:val="0021527A"/>
    <w:rsid w:val="002152C7"/>
    <w:rsid w:val="0021797C"/>
    <w:rsid w:val="00225A1A"/>
    <w:rsid w:val="00233434"/>
    <w:rsid w:val="002408C3"/>
    <w:rsid w:val="00243776"/>
    <w:rsid w:val="00256F5A"/>
    <w:rsid w:val="0027007C"/>
    <w:rsid w:val="00276E85"/>
    <w:rsid w:val="002839F1"/>
    <w:rsid w:val="002904AF"/>
    <w:rsid w:val="00295448"/>
    <w:rsid w:val="002A1397"/>
    <w:rsid w:val="002A5F90"/>
    <w:rsid w:val="002C2CA3"/>
    <w:rsid w:val="002C4B3E"/>
    <w:rsid w:val="002C79D6"/>
    <w:rsid w:val="002E1DD3"/>
    <w:rsid w:val="00332B12"/>
    <w:rsid w:val="00354C04"/>
    <w:rsid w:val="003804EF"/>
    <w:rsid w:val="00382334"/>
    <w:rsid w:val="00385E76"/>
    <w:rsid w:val="00397603"/>
    <w:rsid w:val="003D03E7"/>
    <w:rsid w:val="003F68AF"/>
    <w:rsid w:val="00426344"/>
    <w:rsid w:val="0043706E"/>
    <w:rsid w:val="0044597F"/>
    <w:rsid w:val="00446932"/>
    <w:rsid w:val="00461836"/>
    <w:rsid w:val="00473A1E"/>
    <w:rsid w:val="004A7169"/>
    <w:rsid w:val="004E313B"/>
    <w:rsid w:val="004E75A6"/>
    <w:rsid w:val="00514DAF"/>
    <w:rsid w:val="00515D76"/>
    <w:rsid w:val="00532EC7"/>
    <w:rsid w:val="00541CA3"/>
    <w:rsid w:val="005546A9"/>
    <w:rsid w:val="00560334"/>
    <w:rsid w:val="005650CA"/>
    <w:rsid w:val="00577862"/>
    <w:rsid w:val="005846FB"/>
    <w:rsid w:val="005A4A3B"/>
    <w:rsid w:val="005A4CB5"/>
    <w:rsid w:val="005C383F"/>
    <w:rsid w:val="0061068C"/>
    <w:rsid w:val="00615716"/>
    <w:rsid w:val="006205DA"/>
    <w:rsid w:val="00620961"/>
    <w:rsid w:val="006342C0"/>
    <w:rsid w:val="00637931"/>
    <w:rsid w:val="0064560F"/>
    <w:rsid w:val="00660727"/>
    <w:rsid w:val="00675CDE"/>
    <w:rsid w:val="006768B1"/>
    <w:rsid w:val="0069104A"/>
    <w:rsid w:val="006C4338"/>
    <w:rsid w:val="006F3DF9"/>
    <w:rsid w:val="007060E5"/>
    <w:rsid w:val="00710FD6"/>
    <w:rsid w:val="0074434B"/>
    <w:rsid w:val="00757151"/>
    <w:rsid w:val="00770A0D"/>
    <w:rsid w:val="00783068"/>
    <w:rsid w:val="007909E0"/>
    <w:rsid w:val="0079785C"/>
    <w:rsid w:val="007A2A6A"/>
    <w:rsid w:val="007D7A65"/>
    <w:rsid w:val="007F42C2"/>
    <w:rsid w:val="007F68A6"/>
    <w:rsid w:val="00814C13"/>
    <w:rsid w:val="00817BF1"/>
    <w:rsid w:val="0083205E"/>
    <w:rsid w:val="00844192"/>
    <w:rsid w:val="00844DAA"/>
    <w:rsid w:val="008552A5"/>
    <w:rsid w:val="008702A2"/>
    <w:rsid w:val="00880230"/>
    <w:rsid w:val="0089691E"/>
    <w:rsid w:val="008A7858"/>
    <w:rsid w:val="00934503"/>
    <w:rsid w:val="0094192A"/>
    <w:rsid w:val="00954B57"/>
    <w:rsid w:val="00983FF3"/>
    <w:rsid w:val="009935FE"/>
    <w:rsid w:val="009B1CD0"/>
    <w:rsid w:val="009B45B9"/>
    <w:rsid w:val="009D21A3"/>
    <w:rsid w:val="009E05B4"/>
    <w:rsid w:val="00A30B40"/>
    <w:rsid w:val="00A41FD8"/>
    <w:rsid w:val="00A65E59"/>
    <w:rsid w:val="00AD75DA"/>
    <w:rsid w:val="00AE53C2"/>
    <w:rsid w:val="00AE7831"/>
    <w:rsid w:val="00AF06E7"/>
    <w:rsid w:val="00B00C6E"/>
    <w:rsid w:val="00B054DA"/>
    <w:rsid w:val="00B14FD5"/>
    <w:rsid w:val="00B618F2"/>
    <w:rsid w:val="00B71251"/>
    <w:rsid w:val="00B87564"/>
    <w:rsid w:val="00B9242D"/>
    <w:rsid w:val="00BA44E5"/>
    <w:rsid w:val="00BD4761"/>
    <w:rsid w:val="00BE3A35"/>
    <w:rsid w:val="00BE45DE"/>
    <w:rsid w:val="00BE6078"/>
    <w:rsid w:val="00BF4FA0"/>
    <w:rsid w:val="00BF6B83"/>
    <w:rsid w:val="00C13286"/>
    <w:rsid w:val="00C76985"/>
    <w:rsid w:val="00C77F3D"/>
    <w:rsid w:val="00C91060"/>
    <w:rsid w:val="00C911FE"/>
    <w:rsid w:val="00CC6B44"/>
    <w:rsid w:val="00CD185D"/>
    <w:rsid w:val="00CD46CC"/>
    <w:rsid w:val="00CE428F"/>
    <w:rsid w:val="00D420D0"/>
    <w:rsid w:val="00D43CAF"/>
    <w:rsid w:val="00D46BC7"/>
    <w:rsid w:val="00D63991"/>
    <w:rsid w:val="00D83EAF"/>
    <w:rsid w:val="00DB19E0"/>
    <w:rsid w:val="00DB36A7"/>
    <w:rsid w:val="00DB4470"/>
    <w:rsid w:val="00DE51BA"/>
    <w:rsid w:val="00DE6F94"/>
    <w:rsid w:val="00DF7EDD"/>
    <w:rsid w:val="00E2219A"/>
    <w:rsid w:val="00E2547B"/>
    <w:rsid w:val="00E40CF5"/>
    <w:rsid w:val="00E47798"/>
    <w:rsid w:val="00E85562"/>
    <w:rsid w:val="00E86BAE"/>
    <w:rsid w:val="00EE43E3"/>
    <w:rsid w:val="00F16D03"/>
    <w:rsid w:val="00F17F38"/>
    <w:rsid w:val="00F409A8"/>
    <w:rsid w:val="00F46A68"/>
    <w:rsid w:val="00F51635"/>
    <w:rsid w:val="00F64431"/>
    <w:rsid w:val="00F67A4C"/>
    <w:rsid w:val="00FC0705"/>
    <w:rsid w:val="00FE67E8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5A1C692344374D0DB71DE31DDFC34D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0E7A06-42CA-4B1C-8F46-5CED98104906}"/>
      </w:docPartPr>
      <w:docPartBody>
        <w:p w:rsidR="008B01F9" w:rsidRDefault="00416D82" w:rsidP="00416D82">
          <w:pPr>
            <w:pStyle w:val="5A1C692344374D0DB71DE31DDFC34DA6"/>
          </w:pPr>
          <w:r w:rsidRPr="007E5034">
            <w:rPr>
              <w:rStyle w:val="Textedelespacerserv"/>
            </w:rPr>
            <w:t>Choisissez un élément.</w:t>
          </w:r>
        </w:p>
      </w:docPartBody>
    </w:docPart>
    <w:docPart>
      <w:docPartPr>
        <w:name w:val="29EEC249FFEB42C38F022F1C693116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B3BCD9-524E-4281-B51D-4DDCE1943842}"/>
      </w:docPartPr>
      <w:docPartBody>
        <w:p w:rsidR="008B01F9" w:rsidRDefault="00416D82" w:rsidP="00416D82">
          <w:pPr>
            <w:pStyle w:val="29EEC249FFEB42C38F022F1C6931169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8B985007C9704836B4F3AD5DBE9D05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462CC2-9E52-4F90-955D-D97ADF7D92B4}"/>
      </w:docPartPr>
      <w:docPartBody>
        <w:p w:rsidR="008B01F9" w:rsidRDefault="00416D82" w:rsidP="00416D82">
          <w:pPr>
            <w:pStyle w:val="8B985007C9704836B4F3AD5DBE9D05B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416D82"/>
    <w:rsid w:val="004812D5"/>
    <w:rsid w:val="008B01F9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49F1FAC3EB6B44C98B1DA5EEC416C3AF">
    <w:name w:val="49F1FAC3EB6B44C98B1DA5EEC416C3AF"/>
    <w:rsid w:val="00416D82"/>
    <w:pPr>
      <w:spacing w:after="200" w:line="276" w:lineRule="auto"/>
    </w:pPr>
  </w:style>
  <w:style w:type="paragraph" w:customStyle="1" w:styleId="5A1C692344374D0DB71DE31DDFC34DA6">
    <w:name w:val="5A1C692344374D0DB71DE31DDFC34DA6"/>
    <w:rsid w:val="00416D82"/>
    <w:pPr>
      <w:spacing w:after="200" w:line="276" w:lineRule="auto"/>
    </w:p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49F1FAC3EB6B44C98B1DA5EEC416C3AF">
    <w:name w:val="49F1FAC3EB6B44C98B1DA5EEC416C3AF"/>
    <w:rsid w:val="00416D82"/>
    <w:pPr>
      <w:spacing w:after="200" w:line="276" w:lineRule="auto"/>
    </w:pPr>
  </w:style>
  <w:style w:type="paragraph" w:customStyle="1" w:styleId="5A1C692344374D0DB71DE31DDFC34DA6">
    <w:name w:val="5A1C692344374D0DB71DE31DDFC34DA6"/>
    <w:rsid w:val="00416D82"/>
    <w:pPr>
      <w:spacing w:after="200" w:line="276" w:lineRule="auto"/>
    </w:p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30F91-A36A-4E6E-9827-08344FE92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60</TotalTime>
  <Pages>4</Pages>
  <Words>1069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EDOUARD ELISE</cp:lastModifiedBy>
  <cp:revision>38</cp:revision>
  <cp:lastPrinted>2016-04-08T14:31:00Z</cp:lastPrinted>
  <dcterms:created xsi:type="dcterms:W3CDTF">2018-07-25T15:31:00Z</dcterms:created>
  <dcterms:modified xsi:type="dcterms:W3CDTF">2026-07-31T07:59:00Z</dcterms:modified>
</cp:coreProperties>
</file>